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AF8A2" w14:textId="77777777" w:rsidR="008501BB" w:rsidRPr="00C21D71" w:rsidRDefault="008501BB" w:rsidP="00C21D71">
      <w:pPr>
        <w:spacing w:before="1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1"/>
        <w:gridCol w:w="2054"/>
        <w:gridCol w:w="3512"/>
      </w:tblGrid>
      <w:tr w:rsidR="008501BB" w:rsidRPr="00C21D71" w14:paraId="5E00BCE6" w14:textId="77777777" w:rsidTr="00C21D71">
        <w:trPr>
          <w:trHeight w:hRule="exact" w:val="294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</w:tcPr>
          <w:p w14:paraId="2D512835" w14:textId="3AB40E74" w:rsidR="008501BB" w:rsidRPr="00C21D71" w:rsidRDefault="00C21D71" w:rsidP="00C21D71">
            <w:pPr>
              <w:spacing w:before="46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21D71">
              <w:rPr>
                <w:rFonts w:asciiTheme="minorHAnsi" w:hAnsiTheme="minorHAnsi" w:cstheme="minorHAnsi"/>
                <w:sz w:val="22"/>
                <w:szCs w:val="22"/>
              </w:rPr>
              <w:t>Azeem Stein</w:t>
            </w:r>
          </w:p>
        </w:tc>
        <w:tc>
          <w:tcPr>
            <w:tcW w:w="5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04C6D" w14:textId="77777777" w:rsidR="008501BB" w:rsidRPr="00C21D71" w:rsidRDefault="008501BB" w:rsidP="00C21D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01BB" w:rsidRPr="00C21D71" w14:paraId="521FD7D8" w14:textId="77777777">
        <w:trPr>
          <w:trHeight w:hRule="exact" w:val="648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</w:tcPr>
          <w:p w14:paraId="5D5BB272" w14:textId="77777777" w:rsidR="008501BB" w:rsidRPr="00C21D71" w:rsidRDefault="00C21D71" w:rsidP="00C21D71">
            <w:pPr>
              <w:spacing w:before="47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21D71">
              <w:rPr>
                <w:rFonts w:asciiTheme="minorHAnsi" w:eastAsia="Arial" w:hAnsiTheme="minorHAnsi" w:cstheme="minorHAnsi"/>
                <w:sz w:val="22"/>
                <w:szCs w:val="22"/>
              </w:rPr>
              <w:t>24</w:t>
            </w:r>
            <w:r w:rsidRPr="00C21D7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21D7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C21D7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21D71">
              <w:rPr>
                <w:rFonts w:asciiTheme="minorHAnsi" w:eastAsia="Arial" w:hAnsiTheme="minorHAnsi" w:cstheme="minorHAnsi"/>
                <w:sz w:val="22"/>
                <w:szCs w:val="22"/>
              </w:rPr>
              <w:t>sb</w:t>
            </w:r>
            <w:r w:rsidRPr="00C21D7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C21D71">
              <w:rPr>
                <w:rFonts w:asciiTheme="minorHAnsi" w:eastAsia="Arial" w:hAnsiTheme="minorHAnsi" w:cstheme="minorHAnsi"/>
                <w:sz w:val="22"/>
                <w:szCs w:val="22"/>
              </w:rPr>
              <w:t>n S</w:t>
            </w:r>
            <w:r w:rsidRPr="00C21D7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C21D7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21D7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21D7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C21D7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  <w:p w14:paraId="21D9B906" w14:textId="77777777" w:rsidR="008501BB" w:rsidRPr="00C21D71" w:rsidRDefault="00C21D71" w:rsidP="00C21D71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21D7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C21D7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21D71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C21D7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21D71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W</w:t>
            </w:r>
            <w:r w:rsidRPr="00C21D7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C21D7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C21D71">
              <w:rPr>
                <w:rFonts w:asciiTheme="minorHAnsi" w:eastAsia="Arial" w:hAnsiTheme="minorHAnsi" w:cstheme="minorHAnsi"/>
                <w:sz w:val="22"/>
                <w:szCs w:val="22"/>
              </w:rPr>
              <w:t>erl</w:t>
            </w:r>
            <w:r w:rsidRPr="00C21D7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ey</w:t>
            </w:r>
            <w:r w:rsidRPr="00C21D7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21D7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21D71">
              <w:rPr>
                <w:rFonts w:asciiTheme="minorHAnsi" w:eastAsia="Arial" w:hAnsiTheme="minorHAnsi" w:cstheme="minorHAnsi"/>
                <w:sz w:val="22"/>
                <w:szCs w:val="22"/>
              </w:rPr>
              <w:t>3150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389BED74" w14:textId="77777777" w:rsidR="008501BB" w:rsidRPr="00C21D71" w:rsidRDefault="00C21D71" w:rsidP="00C21D71">
            <w:pPr>
              <w:spacing w:before="52"/>
              <w:ind w:left="1012" w:right="2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21D7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C21D7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21D7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C21D7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C21D7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e: </w:t>
            </w:r>
            <w:r w:rsidRPr="00C21D7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C21D7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C21D71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21D7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C21D71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</w:tcPr>
          <w:p w14:paraId="50F13F8D" w14:textId="08A0897E" w:rsidR="008501BB" w:rsidRPr="00C21D71" w:rsidRDefault="00C21D71" w:rsidP="00C21D71">
            <w:pPr>
              <w:spacing w:before="52"/>
              <w:ind w:left="335" w:right="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21D71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C21D7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4</w:t>
            </w:r>
            <w:r w:rsidRPr="00C21D71">
              <w:rPr>
                <w:rFonts w:asciiTheme="minorHAnsi" w:eastAsia="Arial" w:hAnsiTheme="minorHAnsi" w:cstheme="minorHAnsi"/>
                <w:sz w:val="22"/>
                <w:szCs w:val="22"/>
              </w:rPr>
              <w:t>44</w:t>
            </w:r>
            <w:r w:rsidRPr="00C21D7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21D71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  <w:r w:rsidRPr="00C21D7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7</w:t>
            </w:r>
            <w:r w:rsidRPr="00C21D71">
              <w:rPr>
                <w:rFonts w:asciiTheme="minorHAnsi" w:eastAsia="Arial" w:hAnsiTheme="minorHAnsi" w:cstheme="minorHAnsi"/>
                <w:sz w:val="22"/>
                <w:szCs w:val="22"/>
              </w:rPr>
              <w:t>1 541</w:t>
            </w:r>
            <w:hyperlink r:id="rId5" w:history="1">
              <w:r w:rsidRPr="00C21D71">
                <w:rPr>
                  <w:rStyle w:val="Hyperlink"/>
                  <w:rFonts w:asciiTheme="minorHAnsi" w:eastAsia="Arial" w:hAnsiTheme="minorHAnsi" w:cstheme="minorHAnsi"/>
                  <w:sz w:val="22"/>
                  <w:szCs w:val="22"/>
                  <w:u w:val="none"/>
                </w:rPr>
                <w:t xml:space="preserve"> azeem@gmail.com</w:t>
              </w:r>
            </w:hyperlink>
          </w:p>
        </w:tc>
      </w:tr>
    </w:tbl>
    <w:p w14:paraId="14E76284" w14:textId="77777777" w:rsidR="008501BB" w:rsidRPr="00C21D71" w:rsidRDefault="008501BB" w:rsidP="00C21D71">
      <w:pPr>
        <w:rPr>
          <w:rFonts w:asciiTheme="minorHAnsi" w:hAnsiTheme="minorHAnsi" w:cstheme="minorHAnsi"/>
          <w:sz w:val="22"/>
          <w:szCs w:val="22"/>
        </w:rPr>
      </w:pPr>
    </w:p>
    <w:p w14:paraId="228B3623" w14:textId="7C32B70F" w:rsidR="008501BB" w:rsidRPr="00C21D71" w:rsidRDefault="00C21D71" w:rsidP="00C21D71">
      <w:pPr>
        <w:spacing w:before="26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Qualifi</w:t>
      </w:r>
      <w:r w:rsidRPr="00C21D7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ations</w:t>
      </w:r>
    </w:p>
    <w:p w14:paraId="51A89895" w14:textId="77777777" w:rsidR="008501BB" w:rsidRPr="00C21D71" w:rsidRDefault="00C21D71" w:rsidP="00C21D71">
      <w:pPr>
        <w:spacing w:before="32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g /</w:t>
      </w:r>
      <w:r w:rsidRPr="00C21D71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 xml:space="preserve">of 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 xml:space="preserve">rce                                   </w:t>
      </w:r>
      <w:r w:rsidRPr="00C21D71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ar 2012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urre</w:t>
      </w:r>
      <w:r w:rsidRPr="00C21D71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4BF26AFD" w14:textId="77777777" w:rsidR="008501BB" w:rsidRPr="00C21D71" w:rsidRDefault="00C21D71" w:rsidP="00C21D71">
      <w:pPr>
        <w:spacing w:before="4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ash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sz w:val="22"/>
          <w:szCs w:val="22"/>
        </w:rPr>
        <w:t>ersity</w:t>
      </w:r>
    </w:p>
    <w:p w14:paraId="2DFF441A" w14:textId="77777777" w:rsidR="008501BB" w:rsidRPr="00C21D71" w:rsidRDefault="00C21D71" w:rsidP="00C21D71">
      <w:pPr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ev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:          </w:t>
      </w:r>
      <w:r w:rsidRPr="00C21D7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z w:val="22"/>
          <w:szCs w:val="22"/>
        </w:rPr>
        <w:t>h d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on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sz w:val="22"/>
          <w:szCs w:val="22"/>
        </w:rPr>
        <w:t>er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z w:val="22"/>
          <w:szCs w:val="22"/>
        </w:rPr>
        <w:t>e, pred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ed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C21D71">
        <w:rPr>
          <w:rFonts w:asciiTheme="minorHAnsi" w:eastAsia="Arial" w:hAnsiTheme="minorHAnsi" w:cstheme="minorHAnsi"/>
          <w:sz w:val="22"/>
          <w:szCs w:val="22"/>
        </w:rPr>
        <w:t>h H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z w:val="22"/>
          <w:szCs w:val="22"/>
        </w:rPr>
        <w:t>or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eri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g</w:t>
      </w:r>
    </w:p>
    <w:p w14:paraId="34E46B45" w14:textId="77777777" w:rsidR="008501BB" w:rsidRPr="00C21D71" w:rsidRDefault="00C21D71" w:rsidP="00C21D71">
      <w:pPr>
        <w:spacing w:before="6"/>
        <w:ind w:left="852" w:right="2991" w:firstLine="2127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ota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z w:val="22"/>
          <w:szCs w:val="22"/>
        </w:rPr>
        <w:t>ch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C21D71">
        <w:rPr>
          <w:rFonts w:asciiTheme="minorHAnsi" w:eastAsia="Arial" w:hAnsiTheme="minorHAnsi" w:cstheme="minorHAnsi"/>
          <w:sz w:val="22"/>
          <w:szCs w:val="22"/>
        </w:rPr>
        <w:t>ar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p a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z w:val="22"/>
          <w:szCs w:val="22"/>
        </w:rPr>
        <w:t>arded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z w:val="22"/>
          <w:szCs w:val="22"/>
        </w:rPr>
        <w:t>or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ary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C21D71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j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:                      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C21D71">
        <w:rPr>
          <w:rFonts w:asciiTheme="minorHAnsi" w:eastAsia="Arial" w:hAnsiTheme="minorHAnsi" w:cstheme="minorHAnsi"/>
          <w:sz w:val="22"/>
          <w:szCs w:val="22"/>
        </w:rPr>
        <w:t>ect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eri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g,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z w:val="22"/>
          <w:szCs w:val="22"/>
        </w:rPr>
        <w:t>ompu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and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omp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eti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:              </w:t>
      </w:r>
      <w:r w:rsidRPr="00C21D71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ov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2015</w:t>
      </w:r>
    </w:p>
    <w:p w14:paraId="39F3F708" w14:textId="77777777" w:rsidR="008501BB" w:rsidRPr="00C21D71" w:rsidRDefault="008501BB" w:rsidP="00C21D7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F58B3E3" w14:textId="77777777" w:rsidR="008501BB" w:rsidRPr="00C21D71" w:rsidRDefault="00C21D71" w:rsidP="00C21D71">
      <w:pPr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cto</w:t>
      </w:r>
      <w:r w:rsidRPr="00C21D71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an C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fi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C21D71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 xml:space="preserve">on                                                              </w:t>
      </w:r>
      <w:r w:rsidRPr="00C21D71">
        <w:rPr>
          <w:rFonts w:asciiTheme="minorHAnsi" w:eastAsia="Arial" w:hAnsiTheme="minorHAnsi" w:cstheme="minorHAnsi"/>
          <w:b/>
          <w:spacing w:val="57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Fe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2010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N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ov</w:t>
      </w:r>
      <w:r w:rsidRPr="00C21D7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2011</w:t>
      </w:r>
    </w:p>
    <w:p w14:paraId="68F9FE54" w14:textId="77777777" w:rsidR="008501BB" w:rsidRPr="00C21D71" w:rsidRDefault="00C21D71" w:rsidP="00C21D71">
      <w:pPr>
        <w:spacing w:before="4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acchus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arsh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</w:p>
    <w:p w14:paraId="599EC7D0" w14:textId="77777777" w:rsidR="008501BB" w:rsidRPr="00C21D71" w:rsidRDefault="00C21D71" w:rsidP="00C21D71">
      <w:pPr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ev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 xml:space="preserve">:          </w:t>
      </w:r>
      <w:r w:rsidRPr="00C21D71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R 9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C21D71">
        <w:rPr>
          <w:rFonts w:asciiTheme="minorHAnsi" w:eastAsia="Arial" w:hAnsiTheme="minorHAnsi" w:cstheme="minorHAnsi"/>
          <w:sz w:val="22"/>
          <w:szCs w:val="22"/>
        </w:rPr>
        <w:t>05</w:t>
      </w:r>
    </w:p>
    <w:p w14:paraId="3B645499" w14:textId="77777777" w:rsidR="008501BB" w:rsidRPr="00C21D71" w:rsidRDefault="008501BB" w:rsidP="00C21D7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633E2A0" w14:textId="3041527D" w:rsidR="008501BB" w:rsidRPr="00C21D71" w:rsidRDefault="00C21D71" w:rsidP="00C21D71">
      <w:pPr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Rel</w:t>
      </w:r>
      <w:r w:rsidRPr="00C21D7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nt</w:t>
      </w:r>
      <w:r w:rsidRPr="00C21D71">
        <w:rPr>
          <w:rFonts w:asciiTheme="minorHAnsi" w:eastAsia="Arial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Ex</w:t>
      </w:r>
      <w:r w:rsidRPr="00C21D7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erie</w:t>
      </w:r>
      <w:r w:rsidRPr="00C21D7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nc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</w:p>
    <w:p w14:paraId="2F89D0F8" w14:textId="77777777" w:rsidR="008501BB" w:rsidRPr="00C21D71" w:rsidRDefault="00C21D71" w:rsidP="00C21D71">
      <w:pPr>
        <w:spacing w:before="32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sis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ern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Jan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- F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b 2015</w:t>
      </w:r>
    </w:p>
    <w:p w14:paraId="55228073" w14:textId="77777777" w:rsidR="008501BB" w:rsidRPr="00C21D71" w:rsidRDefault="00C21D71" w:rsidP="00C21D71">
      <w:pPr>
        <w:spacing w:before="1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KBR</w:t>
      </w:r>
      <w:r w:rsidRPr="00C21D71">
        <w:rPr>
          <w:rFonts w:asciiTheme="minorHAnsi" w:eastAsia="Arial" w:hAnsiTheme="minorHAnsi" w:cstheme="minorHAnsi"/>
          <w:sz w:val="22"/>
          <w:szCs w:val="22"/>
        </w:rPr>
        <w:t>,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urne</w:t>
      </w:r>
    </w:p>
    <w:p w14:paraId="27A6AB1F" w14:textId="77777777" w:rsidR="008501BB" w:rsidRPr="00C21D71" w:rsidRDefault="00C21D71" w:rsidP="00C21D71">
      <w:pPr>
        <w:spacing w:before="6"/>
        <w:ind w:left="2979" w:right="943" w:hanging="2127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ili</w:t>
      </w:r>
      <w:r w:rsidRPr="00C21D71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 xml:space="preserve">es:       </w:t>
      </w:r>
      <w:r w:rsidRPr="00C21D71">
        <w:rPr>
          <w:rFonts w:asciiTheme="minorHAnsi" w:eastAsia="Arial" w:hAnsiTheme="minorHAnsi" w:cstheme="minorHAnsi"/>
          <w:i/>
          <w:spacing w:val="5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z w:val="22"/>
          <w:szCs w:val="22"/>
        </w:rPr>
        <w:t>or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21D71">
        <w:rPr>
          <w:rFonts w:asciiTheme="minorHAnsi" w:eastAsia="Arial" w:hAnsiTheme="minorHAnsi" w:cstheme="minorHAnsi"/>
          <w:sz w:val="22"/>
          <w:szCs w:val="22"/>
        </w:rPr>
        <w:t>ed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d co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ed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he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h e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eri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,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ct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ds,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estim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ors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z w:val="22"/>
          <w:szCs w:val="22"/>
        </w:rPr>
        <w:t>ersonn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ne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of s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ems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on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ard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ns.</w:t>
      </w:r>
    </w:p>
    <w:p w14:paraId="3FFF9AF4" w14:textId="77777777" w:rsidR="008501BB" w:rsidRPr="00C21D71" w:rsidRDefault="00C21D71" w:rsidP="00C21D71">
      <w:pPr>
        <w:spacing w:before="2"/>
        <w:ind w:left="2979" w:right="871" w:hanging="2127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ev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 xml:space="preserve">:          </w:t>
      </w:r>
      <w:r w:rsidRPr="00C21D71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z w:val="22"/>
          <w:szCs w:val="22"/>
        </w:rPr>
        <w:t>ed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by</w:t>
      </w:r>
      <w:r w:rsidRPr="00C21D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z w:val="22"/>
          <w:szCs w:val="22"/>
        </w:rPr>
        <w:t>cur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 ca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ati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ns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comp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ns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sure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un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on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e.</w:t>
      </w:r>
    </w:p>
    <w:p w14:paraId="4BE8628C" w14:textId="77777777" w:rsidR="008501BB" w:rsidRPr="00C21D71" w:rsidRDefault="008501BB" w:rsidP="00C21D7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D1981E2" w14:textId="77777777" w:rsidR="008501BB" w:rsidRPr="00C21D71" w:rsidRDefault="00C21D71" w:rsidP="00C21D71">
      <w:pPr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b/>
          <w:sz w:val="22"/>
          <w:szCs w:val="22"/>
        </w:rPr>
        <w:t>3</w:t>
      </w:r>
      <w:r w:rsidRPr="00C21D71">
        <w:rPr>
          <w:rFonts w:asciiTheme="minorHAnsi" w:eastAsia="Arial" w:hAnsiTheme="minorHAnsi" w:cstheme="minorHAnsi"/>
          <w:b/>
          <w:spacing w:val="1"/>
          <w:position w:val="10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b/>
          <w:position w:val="10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b/>
          <w:spacing w:val="21"/>
          <w:position w:val="10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C21D7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b/>
          <w:spacing w:val="-2"/>
          <w:sz w:val="22"/>
          <w:szCs w:val="22"/>
        </w:rPr>
        <w:t>j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</w:t>
      </w:r>
      <w:r w:rsidRPr="00C21D71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Jun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ov</w:t>
      </w:r>
      <w:r w:rsidRPr="00C21D7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2014</w:t>
      </w:r>
    </w:p>
    <w:p w14:paraId="46987997" w14:textId="77777777" w:rsidR="008501BB" w:rsidRPr="00C21D71" w:rsidRDefault="00C21D71" w:rsidP="00C21D71">
      <w:pPr>
        <w:spacing w:before="1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a,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urne</w:t>
      </w:r>
    </w:p>
    <w:p w14:paraId="627D826D" w14:textId="77777777" w:rsidR="008501BB" w:rsidRPr="00C21D71" w:rsidRDefault="00C21D71" w:rsidP="00C21D71">
      <w:pPr>
        <w:spacing w:before="6"/>
        <w:ind w:left="2979" w:right="1111" w:hanging="2127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ili</w:t>
      </w:r>
      <w:r w:rsidRPr="00C21D71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 xml:space="preserve">es:       </w:t>
      </w:r>
      <w:r w:rsidRPr="00C21D71">
        <w:rPr>
          <w:rFonts w:asciiTheme="minorHAnsi" w:eastAsia="Arial" w:hAnsiTheme="minorHAnsi" w:cstheme="minorHAnsi"/>
          <w:i/>
          <w:spacing w:val="5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z w:val="22"/>
          <w:szCs w:val="22"/>
        </w:rPr>
        <w:t>er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k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C21D71">
        <w:rPr>
          <w:rFonts w:asciiTheme="minorHAnsi" w:eastAsia="Arial" w:hAnsiTheme="minorHAnsi" w:cstheme="minorHAnsi"/>
          <w:sz w:val="22"/>
          <w:szCs w:val="22"/>
        </w:rPr>
        <w:t>es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ect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z w:val="22"/>
          <w:szCs w:val="22"/>
        </w:rPr>
        <w:t>co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z w:val="22"/>
          <w:szCs w:val="22"/>
        </w:rPr>
        <w:t>e po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e so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uti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so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sz w:val="22"/>
          <w:szCs w:val="22"/>
        </w:rPr>
        <w:t>e ba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ers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he e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C21D71">
        <w:rPr>
          <w:rFonts w:asciiTheme="minorHAnsi" w:eastAsia="Arial" w:hAnsiTheme="minorHAnsi" w:cstheme="minorHAnsi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ns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on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of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21D71">
        <w:rPr>
          <w:rFonts w:asciiTheme="minorHAnsi" w:eastAsia="Arial" w:hAnsiTheme="minorHAnsi" w:cstheme="minorHAnsi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C21D71">
        <w:rPr>
          <w:rFonts w:asciiTheme="minorHAnsi" w:eastAsia="Arial" w:hAnsiTheme="minorHAnsi" w:cstheme="minorHAnsi"/>
          <w:sz w:val="22"/>
          <w:szCs w:val="22"/>
        </w:rPr>
        <w:t>e a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z w:val="22"/>
          <w:szCs w:val="22"/>
        </w:rPr>
        <w:t>cess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ote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al area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z w:val="22"/>
          <w:szCs w:val="22"/>
        </w:rPr>
        <w:t>.</w:t>
      </w:r>
    </w:p>
    <w:p w14:paraId="04017102" w14:textId="77777777" w:rsidR="008501BB" w:rsidRPr="00C21D71" w:rsidRDefault="00C21D71" w:rsidP="00C21D71">
      <w:pPr>
        <w:spacing w:before="2"/>
        <w:ind w:left="2979" w:right="1079" w:hanging="2127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ev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 xml:space="preserve">:          </w:t>
      </w:r>
      <w:r w:rsidRPr="00C21D71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he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pr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C21D71">
        <w:rPr>
          <w:rFonts w:asciiTheme="minorHAnsi" w:eastAsia="Arial" w:hAnsiTheme="minorHAnsi" w:cstheme="minorHAnsi"/>
          <w:sz w:val="22"/>
          <w:szCs w:val="22"/>
        </w:rPr>
        <w:t>ect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e sent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a C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 S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at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nd co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ed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he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ch imp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 co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er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acc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z w:val="22"/>
          <w:szCs w:val="22"/>
        </w:rPr>
        <w:t>s, sp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ca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C21D71">
        <w:rPr>
          <w:rFonts w:asciiTheme="minorHAnsi" w:eastAsia="Arial" w:hAnsiTheme="minorHAnsi" w:cstheme="minorHAnsi"/>
          <w:sz w:val="22"/>
          <w:szCs w:val="22"/>
        </w:rPr>
        <w:t>y</w:t>
      </w:r>
    </w:p>
    <w:p w14:paraId="4659124C" w14:textId="77777777" w:rsidR="008501BB" w:rsidRPr="00C21D71" w:rsidRDefault="00C21D71" w:rsidP="00C21D71">
      <w:pPr>
        <w:ind w:left="2979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z w:val="22"/>
          <w:szCs w:val="22"/>
        </w:rPr>
        <w:t>or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ural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21FCCC4" w14:textId="77777777" w:rsidR="008501BB" w:rsidRPr="00C21D71" w:rsidRDefault="008501BB" w:rsidP="00C21D7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A5C6B67" w14:textId="40A5B5EE" w:rsidR="008501BB" w:rsidRPr="00C21D71" w:rsidRDefault="00C21D71" w:rsidP="00C21D71">
      <w:pPr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Volunte</w:t>
      </w:r>
      <w:r w:rsidRPr="00C21D71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and</w:t>
      </w:r>
      <w:r w:rsidRPr="00C21D71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Co</w:t>
      </w:r>
      <w:r w:rsidRPr="00C21D7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muni</w:t>
      </w:r>
      <w:r w:rsidRPr="00C21D71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b/>
          <w:spacing w:val="-19"/>
          <w:position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xper</w:t>
      </w:r>
      <w:r w:rsidRPr="00C21D7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ence</w:t>
      </w:r>
    </w:p>
    <w:p w14:paraId="4691373E" w14:textId="77777777" w:rsidR="008501BB" w:rsidRPr="00C21D71" w:rsidRDefault="00C21D71" w:rsidP="00C21D71">
      <w:pPr>
        <w:spacing w:before="32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omm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C21D7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 xml:space="preserve">mber    </w:t>
      </w:r>
      <w:r w:rsidRPr="00C21D71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n 2009</w:t>
      </w:r>
      <w:r w:rsidRPr="00C21D71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urre</w:t>
      </w:r>
      <w:r w:rsidRPr="00C21D71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4C0123DC" w14:textId="77777777" w:rsidR="008501BB" w:rsidRPr="00C21D71" w:rsidRDefault="00C21D71" w:rsidP="00C21D71">
      <w:pPr>
        <w:spacing w:before="4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sz w:val="22"/>
          <w:szCs w:val="22"/>
        </w:rPr>
        <w:t>acc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us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arsh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z w:val="22"/>
          <w:szCs w:val="22"/>
        </w:rPr>
        <w:t>p</w:t>
      </w:r>
    </w:p>
    <w:p w14:paraId="62C97CB2" w14:textId="77777777" w:rsidR="008501BB" w:rsidRPr="00C21D71" w:rsidRDefault="00C21D71" w:rsidP="00C21D71">
      <w:pPr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ili</w:t>
      </w:r>
      <w:r w:rsidRPr="00C21D71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 xml:space="preserve">es:       </w:t>
      </w:r>
      <w:r w:rsidRPr="00C21D71">
        <w:rPr>
          <w:rFonts w:asciiTheme="minorHAnsi" w:eastAsia="Arial" w:hAnsiTheme="minorHAnsi" w:cstheme="minorHAnsi"/>
          <w:i/>
          <w:spacing w:val="5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ng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ac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es i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C21D71">
        <w:rPr>
          <w:rFonts w:asciiTheme="minorHAnsi" w:eastAsia="Arial" w:hAnsiTheme="minorHAnsi" w:cstheme="minorHAnsi"/>
          <w:sz w:val="22"/>
          <w:szCs w:val="22"/>
        </w:rPr>
        <w:t>ng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z w:val="22"/>
          <w:szCs w:val="22"/>
        </w:rPr>
        <w:t>al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BB</w:t>
      </w:r>
      <w:r w:rsidRPr="00C21D71">
        <w:rPr>
          <w:rFonts w:asciiTheme="minorHAnsi" w:eastAsia="Arial" w:hAnsiTheme="minorHAnsi" w:cstheme="minorHAnsi"/>
          <w:sz w:val="22"/>
          <w:szCs w:val="22"/>
        </w:rPr>
        <w:t>Q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z w:val="22"/>
          <w:szCs w:val="22"/>
        </w:rPr>
        <w:t>t</w:t>
      </w:r>
    </w:p>
    <w:p w14:paraId="66C1A755" w14:textId="77777777" w:rsidR="008501BB" w:rsidRPr="00C21D71" w:rsidRDefault="008501BB" w:rsidP="00C21D7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E3D4C95" w14:textId="77777777" w:rsidR="008501BB" w:rsidRPr="00C21D71" w:rsidRDefault="008501BB" w:rsidP="00C21D71">
      <w:pPr>
        <w:rPr>
          <w:rFonts w:asciiTheme="minorHAnsi" w:hAnsiTheme="minorHAnsi" w:cstheme="minorHAnsi"/>
          <w:sz w:val="22"/>
          <w:szCs w:val="22"/>
        </w:rPr>
      </w:pPr>
    </w:p>
    <w:p w14:paraId="00AFCEC4" w14:textId="77777777" w:rsidR="008501BB" w:rsidRPr="00C21D71" w:rsidRDefault="008501BB" w:rsidP="00C21D71">
      <w:pPr>
        <w:rPr>
          <w:rFonts w:asciiTheme="minorHAnsi" w:hAnsiTheme="minorHAnsi" w:cstheme="minorHAnsi"/>
          <w:sz w:val="22"/>
          <w:szCs w:val="22"/>
        </w:rPr>
      </w:pPr>
    </w:p>
    <w:p w14:paraId="739BF87C" w14:textId="77777777" w:rsidR="008501BB" w:rsidRPr="00C21D71" w:rsidRDefault="008501BB" w:rsidP="00C21D71">
      <w:pPr>
        <w:rPr>
          <w:rFonts w:asciiTheme="minorHAnsi" w:hAnsiTheme="minorHAnsi" w:cstheme="minorHAnsi"/>
          <w:sz w:val="22"/>
          <w:szCs w:val="22"/>
        </w:rPr>
      </w:pPr>
    </w:p>
    <w:p w14:paraId="4198B199" w14:textId="77777777" w:rsidR="008501BB" w:rsidRPr="00C21D71" w:rsidRDefault="008501BB" w:rsidP="00C21D71">
      <w:pPr>
        <w:rPr>
          <w:rFonts w:asciiTheme="minorHAnsi" w:hAnsiTheme="minorHAnsi" w:cstheme="minorHAnsi"/>
          <w:sz w:val="22"/>
          <w:szCs w:val="22"/>
        </w:rPr>
      </w:pPr>
    </w:p>
    <w:p w14:paraId="19E2060A" w14:textId="77777777" w:rsidR="008501BB" w:rsidRPr="00C21D71" w:rsidRDefault="00C21D71" w:rsidP="00C21D71">
      <w:pPr>
        <w:rPr>
          <w:rFonts w:asciiTheme="minorHAnsi" w:hAnsiTheme="minorHAnsi" w:cstheme="minorHAnsi"/>
          <w:sz w:val="22"/>
          <w:szCs w:val="22"/>
        </w:rPr>
        <w:sectPr w:rsidR="008501BB" w:rsidRPr="00C21D71">
          <w:pgSz w:w="11920" w:h="16840"/>
          <w:pgMar w:top="1280" w:right="0" w:bottom="0" w:left="0" w:header="720" w:footer="720" w:gutter="0"/>
          <w:cols w:space="720"/>
        </w:sectPr>
      </w:pPr>
      <w:r w:rsidRPr="00C21D71">
        <w:rPr>
          <w:rFonts w:asciiTheme="minorHAnsi" w:hAnsiTheme="minorHAnsi" w:cstheme="minorHAnsi"/>
          <w:sz w:val="22"/>
          <w:szCs w:val="22"/>
        </w:rPr>
        <w:pict w14:anchorId="55AF6C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.25pt;height:61.1pt">
            <v:imagedata r:id="rId6" o:title=""/>
          </v:shape>
        </w:pict>
      </w:r>
    </w:p>
    <w:p w14:paraId="0F0E5DBD" w14:textId="77777777" w:rsidR="008501BB" w:rsidRPr="00C21D71" w:rsidRDefault="00C21D71" w:rsidP="00C21D71">
      <w:pPr>
        <w:spacing w:before="7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lastRenderedPageBreak/>
        <w:t>V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olunteer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</w:t>
      </w:r>
      <w:r w:rsidRPr="00C21D71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ov</w:t>
      </w:r>
      <w:r w:rsidRPr="00C21D7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2013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C21D71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14</w:t>
      </w:r>
    </w:p>
    <w:p w14:paraId="352EE6AA" w14:textId="77777777" w:rsidR="008501BB" w:rsidRPr="00C21D71" w:rsidRDefault="00C21D71" w:rsidP="00C21D71">
      <w:pPr>
        <w:spacing w:before="2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ers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ut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sz w:val="22"/>
          <w:szCs w:val="22"/>
        </w:rPr>
        <w:t>ord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urecon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z w:val="22"/>
          <w:szCs w:val="22"/>
        </w:rPr>
        <w:t>f</w:t>
      </w:r>
    </w:p>
    <w:p w14:paraId="6353DAC7" w14:textId="77777777" w:rsidR="008501BB" w:rsidRPr="00C21D71" w:rsidRDefault="00C21D71" w:rsidP="00C21D71">
      <w:pPr>
        <w:spacing w:before="6"/>
        <w:ind w:left="2239" w:right="727" w:hanging="2127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ili</w:t>
      </w:r>
      <w:r w:rsidRPr="00C21D71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 xml:space="preserve">es:        </w:t>
      </w:r>
      <w:r w:rsidRPr="00C21D71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ss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ed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he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ect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z w:val="22"/>
          <w:szCs w:val="22"/>
        </w:rPr>
        <w:t>al 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eri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g and des</w:t>
      </w:r>
      <w:r w:rsidRPr="00C21D71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gn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C21D71">
        <w:rPr>
          <w:rFonts w:asciiTheme="minorHAnsi" w:eastAsia="Arial" w:hAnsiTheme="minorHAnsi" w:cstheme="minorHAnsi"/>
          <w:sz w:val="22"/>
          <w:szCs w:val="22"/>
        </w:rPr>
        <w:t>bas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amen</w:t>
      </w:r>
      <w:r w:rsidRPr="00C21D71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es b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ock 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he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C21D71">
        <w:rPr>
          <w:rFonts w:asciiTheme="minorHAnsi" w:eastAsia="Arial" w:hAnsiTheme="minorHAnsi" w:cstheme="minorHAnsi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at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sz w:val="22"/>
          <w:szCs w:val="22"/>
        </w:rPr>
        <w:t>as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ur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” pr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ect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 F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</w:p>
    <w:p w14:paraId="22FCE806" w14:textId="77777777" w:rsidR="008501BB" w:rsidRPr="00C21D71" w:rsidRDefault="008501BB" w:rsidP="00C21D7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B5DFEF3" w14:textId="77777777" w:rsidR="008501BB" w:rsidRPr="00C21D71" w:rsidRDefault="00C21D71" w:rsidP="00C21D71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Other</w:t>
      </w:r>
      <w:r w:rsidRPr="00C21D71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mpl</w:t>
      </w:r>
      <w:r w:rsidRPr="00C21D71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ent</w:t>
      </w:r>
      <w:r w:rsidRPr="00C21D71">
        <w:rPr>
          <w:rFonts w:asciiTheme="minorHAnsi" w:eastAsia="Arial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Histo</w:t>
      </w:r>
      <w:r w:rsidRPr="00C21D71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</w:p>
    <w:p w14:paraId="400AA923" w14:textId="77777777" w:rsidR="008501BB" w:rsidRPr="00C21D71" w:rsidRDefault="008501BB" w:rsidP="00C21D7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4077D07" w14:textId="77777777" w:rsidR="008501BB" w:rsidRPr="00C21D71" w:rsidRDefault="00C21D71" w:rsidP="00C21D71">
      <w:pPr>
        <w:spacing w:before="32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omer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S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C21D71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C21D71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</w:t>
      </w:r>
      <w:r w:rsidRPr="00C21D71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2012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N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ov</w:t>
      </w:r>
      <w:r w:rsidRPr="00C21D7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2014</w:t>
      </w:r>
    </w:p>
    <w:p w14:paraId="5E546329" w14:textId="77777777" w:rsidR="008501BB" w:rsidRPr="00C21D71" w:rsidRDefault="00C21D71" w:rsidP="00C21D71">
      <w:pPr>
        <w:spacing w:before="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21D71">
        <w:rPr>
          <w:rFonts w:asciiTheme="minorHAnsi" w:eastAsia="Arial" w:hAnsiTheme="minorHAnsi" w:cstheme="minorHAnsi"/>
          <w:sz w:val="22"/>
          <w:szCs w:val="22"/>
        </w:rPr>
        <w:t>ne</w:t>
      </w:r>
    </w:p>
    <w:p w14:paraId="666D1234" w14:textId="77777777" w:rsidR="008501BB" w:rsidRPr="00C21D71" w:rsidRDefault="00C21D71" w:rsidP="00C21D71">
      <w:pPr>
        <w:spacing w:before="6"/>
        <w:ind w:left="2239" w:right="1020" w:hanging="2127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ev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 xml:space="preserve">:          </w:t>
      </w:r>
      <w:r w:rsidRPr="00C21D71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z w:val="22"/>
          <w:szCs w:val="22"/>
        </w:rPr>
        <w:t>sed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sz w:val="22"/>
          <w:szCs w:val="22"/>
        </w:rPr>
        <w:t>e l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C21D71">
        <w:rPr>
          <w:rFonts w:asciiTheme="minorHAnsi" w:eastAsia="Arial" w:hAnsiTheme="minorHAnsi" w:cstheme="minorHAnsi"/>
          <w:sz w:val="22"/>
          <w:szCs w:val="22"/>
        </w:rPr>
        <w:t>ng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21D71">
        <w:rPr>
          <w:rFonts w:asciiTheme="minorHAnsi" w:eastAsia="Arial" w:hAnsiTheme="minorHAnsi" w:cstheme="minorHAnsi"/>
          <w:sz w:val="22"/>
          <w:szCs w:val="22"/>
        </w:rPr>
        <w:t>o asc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 d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cu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es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es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es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o on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21D71">
        <w:rPr>
          <w:rFonts w:asciiTheme="minorHAnsi" w:eastAsia="Arial" w:hAnsiTheme="minorHAnsi" w:cstheme="minorHAnsi"/>
          <w:sz w:val="22"/>
          <w:szCs w:val="22"/>
        </w:rPr>
        <w:t>ne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ord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C21D71">
        <w:rPr>
          <w:rFonts w:asciiTheme="minorHAnsi" w:eastAsia="Arial" w:hAnsiTheme="minorHAnsi" w:cstheme="minorHAnsi"/>
          <w:sz w:val="22"/>
          <w:szCs w:val="22"/>
        </w:rPr>
        <w:t>su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s,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z w:val="22"/>
          <w:szCs w:val="22"/>
        </w:rPr>
        <w:t>as p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sed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by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t.</w:t>
      </w:r>
    </w:p>
    <w:p w14:paraId="01604DD4" w14:textId="77777777" w:rsidR="008501BB" w:rsidRPr="00C21D71" w:rsidRDefault="00C21D71" w:rsidP="00C21D71">
      <w:pPr>
        <w:ind w:left="2239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sed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h o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n-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d co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e 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z w:val="22"/>
          <w:szCs w:val="22"/>
        </w:rPr>
        <w:t>k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z w:val="22"/>
          <w:szCs w:val="22"/>
        </w:rPr>
        <w:t>as de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sz w:val="22"/>
          <w:szCs w:val="22"/>
        </w:rPr>
        <w:t>ered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cor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d in</w:t>
      </w:r>
    </w:p>
    <w:p w14:paraId="669677EF" w14:textId="77777777" w:rsidR="008501BB" w:rsidRPr="00C21D71" w:rsidRDefault="00C21D71" w:rsidP="00C21D71">
      <w:pPr>
        <w:spacing w:before="1"/>
        <w:ind w:left="2239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z w:val="22"/>
          <w:szCs w:val="22"/>
        </w:rPr>
        <w:t>propri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oc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on</w:t>
      </w:r>
    </w:p>
    <w:p w14:paraId="3583F553" w14:textId="77777777" w:rsidR="008501BB" w:rsidRPr="00C21D71" w:rsidRDefault="008501BB" w:rsidP="00C21D7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2674CDE" w14:textId="77777777" w:rsidR="008501BB" w:rsidRPr="00C21D71" w:rsidRDefault="00C21D71" w:rsidP="00C21D71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Skills</w:t>
      </w:r>
      <w:r w:rsidRPr="00C21D71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um</w:t>
      </w:r>
      <w:r w:rsidRPr="00C21D7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</w:p>
    <w:p w14:paraId="6FFCA0B6" w14:textId="77777777" w:rsidR="008501BB" w:rsidRPr="00C21D71" w:rsidRDefault="008501BB" w:rsidP="00C21D7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9AE4B92" w14:textId="77777777" w:rsidR="008501BB" w:rsidRPr="00C21D71" w:rsidRDefault="00C21D71" w:rsidP="00C21D71">
      <w:pPr>
        <w:spacing w:before="32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i/>
          <w:position w:val="-1"/>
          <w:sz w:val="22"/>
          <w:szCs w:val="22"/>
        </w:rPr>
        <w:t>ompu</w:t>
      </w:r>
      <w:r w:rsidRPr="00C21D71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i/>
          <w:position w:val="-1"/>
          <w:sz w:val="22"/>
          <w:szCs w:val="22"/>
        </w:rPr>
        <w:t>er</w:t>
      </w:r>
      <w:r w:rsidRPr="00C21D71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 xml:space="preserve"> S</w:t>
      </w:r>
      <w:r w:rsidRPr="00C21D71">
        <w:rPr>
          <w:rFonts w:asciiTheme="minorHAnsi" w:eastAsia="Arial" w:hAnsiTheme="minorHAnsi" w:cstheme="minorHAnsi"/>
          <w:i/>
          <w:position w:val="-1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i/>
          <w:position w:val="-1"/>
          <w:sz w:val="22"/>
          <w:szCs w:val="22"/>
        </w:rPr>
        <w:t>em</w:t>
      </w:r>
      <w:r w:rsidRPr="00C21D71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 xml:space="preserve"> A</w:t>
      </w:r>
      <w:r w:rsidRPr="00C21D71">
        <w:rPr>
          <w:rFonts w:asciiTheme="minorHAnsi" w:eastAsia="Arial" w:hAnsiTheme="minorHAnsi" w:cstheme="minorHAnsi"/>
          <w:i/>
          <w:position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al</w:t>
      </w:r>
      <w:r w:rsidRPr="00C21D71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i/>
          <w:position w:val="-1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i/>
          <w:position w:val="-1"/>
          <w:sz w:val="22"/>
          <w:szCs w:val="22"/>
        </w:rPr>
        <w:t>s</w:t>
      </w:r>
    </w:p>
    <w:p w14:paraId="3E95F7C8" w14:textId="77777777" w:rsidR="008501BB" w:rsidRPr="00C21D71" w:rsidRDefault="00C21D71" w:rsidP="00C21D71">
      <w:pPr>
        <w:ind w:left="2239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z w:val="22"/>
          <w:szCs w:val="22"/>
        </w:rPr>
        <w:t>ed</w:t>
      </w:r>
      <w:r w:rsidRPr="00C21D7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compu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er</w:t>
      </w:r>
      <w:r w:rsidRPr="00C21D7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ated</w:t>
      </w:r>
      <w:r w:rsidRPr="00C21D7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hro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3</w:t>
      </w:r>
      <w:r w:rsidRPr="00C21D71">
        <w:rPr>
          <w:rFonts w:asciiTheme="minorHAnsi" w:eastAsia="Arial" w:hAnsiTheme="minorHAnsi" w:cstheme="minorHAnsi"/>
          <w:spacing w:val="-1"/>
          <w:position w:val="10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position w:val="10"/>
          <w:sz w:val="22"/>
          <w:szCs w:val="22"/>
        </w:rPr>
        <w:t xml:space="preserve">d </w:t>
      </w:r>
      <w:r w:rsidRPr="00C21D71">
        <w:rPr>
          <w:rFonts w:asciiTheme="minorHAnsi" w:eastAsia="Arial" w:hAnsiTheme="minorHAnsi" w:cstheme="minorHAnsi"/>
          <w:spacing w:val="12"/>
          <w:position w:val="10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r</w:t>
      </w:r>
    </w:p>
    <w:p w14:paraId="1A4F8209" w14:textId="77777777" w:rsidR="008501BB" w:rsidRPr="00C21D71" w:rsidRDefault="00C21D71" w:rsidP="00C21D71">
      <w:pPr>
        <w:ind w:left="2239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eri</w:t>
      </w:r>
      <w:r w:rsidRPr="00C21D7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C21D7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ct</w:t>
      </w:r>
      <w:r w:rsidRPr="00C21D7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C21D7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14</w:t>
      </w:r>
    </w:p>
    <w:p w14:paraId="773C4698" w14:textId="77777777" w:rsidR="008501BB" w:rsidRPr="00C21D71" w:rsidRDefault="008501BB" w:rsidP="00C21D71">
      <w:pPr>
        <w:spacing w:before="6"/>
        <w:rPr>
          <w:rFonts w:asciiTheme="minorHAnsi" w:hAnsiTheme="minorHAnsi" w:cstheme="minorHAnsi"/>
          <w:sz w:val="22"/>
          <w:szCs w:val="22"/>
        </w:rPr>
        <w:sectPr w:rsidR="008501BB" w:rsidRPr="00C21D71">
          <w:pgSz w:w="11920" w:h="16840"/>
          <w:pgMar w:top="1420" w:right="300" w:bottom="280" w:left="740" w:header="720" w:footer="720" w:gutter="0"/>
          <w:cols w:space="720"/>
        </w:sectPr>
      </w:pPr>
    </w:p>
    <w:p w14:paraId="5E6D1F51" w14:textId="77777777" w:rsidR="008501BB" w:rsidRPr="00C21D71" w:rsidRDefault="00C21D71" w:rsidP="00C21D71">
      <w:pPr>
        <w:spacing w:before="32"/>
        <w:ind w:left="112" w:right="-53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om</w:t>
      </w:r>
      <w:r w:rsidRPr="00C21D71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ni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cati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 xml:space="preserve">n 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k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ill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1B57480F" w14:textId="77777777" w:rsidR="008501BB" w:rsidRPr="00C21D71" w:rsidRDefault="00C21D71" w:rsidP="00C21D71">
      <w:pPr>
        <w:spacing w:before="12"/>
        <w:rPr>
          <w:rFonts w:asciiTheme="minorHAnsi" w:hAnsiTheme="minorHAnsi" w:cstheme="minorHAnsi"/>
          <w:sz w:val="22"/>
          <w:szCs w:val="22"/>
        </w:rPr>
      </w:pPr>
      <w:r w:rsidRPr="00C21D71">
        <w:rPr>
          <w:rFonts w:asciiTheme="minorHAnsi" w:hAnsiTheme="minorHAnsi" w:cstheme="minorHAnsi"/>
          <w:sz w:val="22"/>
          <w:szCs w:val="22"/>
        </w:rPr>
        <w:br w:type="column"/>
      </w:r>
    </w:p>
    <w:p w14:paraId="7E7434EC" w14:textId="77777777" w:rsidR="008501BB" w:rsidRPr="00C21D71" w:rsidRDefault="00C21D71" w:rsidP="00C21D71">
      <w:pPr>
        <w:ind w:right="511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as</w:t>
      </w:r>
      <w:r w:rsidRPr="00C21D71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ev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nc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nta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ng</w:t>
      </w:r>
      <w:r w:rsidRPr="00C21D71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ncti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C21D71">
        <w:rPr>
          <w:rFonts w:asciiTheme="minorHAnsi" w:eastAsia="Arial" w:hAnsiTheme="minorHAnsi" w:cstheme="minorHAnsi"/>
          <w:sz w:val="22"/>
          <w:szCs w:val="22"/>
        </w:rPr>
        <w:t>en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ass</w:t>
      </w:r>
      <w:r w:rsidRPr="00C21D71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z w:val="22"/>
          <w:szCs w:val="22"/>
        </w:rPr>
        <w:t>nme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ng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C21D71">
        <w:rPr>
          <w:rFonts w:asciiTheme="minorHAnsi" w:eastAsia="Arial" w:hAnsiTheme="minorHAnsi" w:cstheme="minorHAnsi"/>
          <w:sz w:val="22"/>
          <w:szCs w:val="22"/>
        </w:rPr>
        <w:t>es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C21D7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ash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sz w:val="22"/>
          <w:szCs w:val="22"/>
        </w:rPr>
        <w:t>ersity</w:t>
      </w:r>
    </w:p>
    <w:p w14:paraId="4B1F3AE5" w14:textId="77777777" w:rsidR="008501BB" w:rsidRPr="00C21D71" w:rsidRDefault="00C21D71" w:rsidP="00C21D71">
      <w:pPr>
        <w:spacing w:before="65"/>
        <w:ind w:right="509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l  </w:t>
      </w:r>
      <w:r w:rsidRPr="00C21D71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ed  </w:t>
      </w:r>
      <w:r w:rsidRPr="00C21D71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ss  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ng   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s  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s  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ed   </w:t>
      </w:r>
      <w:r w:rsidRPr="00C21D7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n  </w:t>
      </w:r>
      <w:r w:rsidRPr="00C21D71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emp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z w:val="22"/>
          <w:szCs w:val="22"/>
        </w:rPr>
        <w:t>ee com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C21D71">
        <w:rPr>
          <w:rFonts w:asciiTheme="minorHAnsi" w:eastAsia="Arial" w:hAnsiTheme="minorHAnsi" w:cstheme="minorHAnsi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on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21D71">
        <w:rPr>
          <w:rFonts w:asciiTheme="minorHAnsi" w:eastAsia="Arial" w:hAnsiTheme="minorHAnsi" w:cstheme="minorHAnsi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ace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su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z w:val="22"/>
          <w:szCs w:val="22"/>
        </w:rPr>
        <w:t>er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sor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es</w:t>
      </w:r>
    </w:p>
    <w:p w14:paraId="08233218" w14:textId="77777777" w:rsidR="008501BB" w:rsidRPr="00C21D71" w:rsidRDefault="00C21D71" w:rsidP="00C21D71">
      <w:pPr>
        <w:spacing w:before="67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ut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oral</w:t>
      </w:r>
      <w:r w:rsidRPr="00C21D7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presen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ati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us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ng</w:t>
      </w:r>
      <w:r w:rsidRPr="00C21D7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sz w:val="22"/>
          <w:szCs w:val="22"/>
        </w:rPr>
        <w:t>ery</w:t>
      </w:r>
      <w:r w:rsidRPr="00C21D7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of</w:t>
      </w:r>
      <w:r w:rsidRPr="00C21D7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eri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g</w:t>
      </w:r>
    </w:p>
    <w:p w14:paraId="49458076" w14:textId="77777777" w:rsidR="008501BB" w:rsidRPr="00C21D71" w:rsidRDefault="00C21D71" w:rsidP="00C21D71">
      <w:pPr>
        <w:rPr>
          <w:rFonts w:asciiTheme="minorHAnsi" w:eastAsia="Arial" w:hAnsiTheme="minorHAnsi" w:cstheme="minorHAnsi"/>
          <w:sz w:val="22"/>
          <w:szCs w:val="22"/>
        </w:rPr>
        <w:sectPr w:rsidR="008501BB" w:rsidRPr="00C21D71">
          <w:type w:val="continuous"/>
          <w:pgSz w:w="11920" w:h="16840"/>
          <w:pgMar w:top="1280" w:right="300" w:bottom="0" w:left="740" w:header="720" w:footer="720" w:gutter="0"/>
          <w:cols w:num="2" w:space="720" w:equalWidth="0">
            <w:col w:w="2215" w:space="24"/>
            <w:col w:w="8641"/>
          </w:cols>
        </w:sectPr>
      </w:pP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pro</w:t>
      </w:r>
      <w:r w:rsidRPr="00C21D7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 </w:t>
      </w:r>
      <w:r w:rsidRPr="00C21D7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“</w:t>
      </w:r>
      <w:r w:rsidRPr="00C21D7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pi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C21D71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C21D7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ems</w:t>
      </w:r>
      <w:r w:rsidRPr="00C21D7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 </w:t>
      </w:r>
      <w:r w:rsidRPr="00C21D7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C21D71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ure</w:t>
      </w:r>
      <w:r w:rsidRPr="00C21D7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”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21D7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ch </w:t>
      </w:r>
      <w:r w:rsidRPr="00C21D7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ec</w:t>
      </w:r>
      <w:r w:rsidRPr="00C21D7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ei</w:t>
      </w:r>
      <w:r w:rsidRPr="00C21D7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C21D7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a d</w:t>
      </w:r>
      <w:r w:rsidRPr="00C21D7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ncti</w:t>
      </w:r>
      <w:r w:rsidRPr="00C21D7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</w:p>
    <w:p w14:paraId="0A5DFC1F" w14:textId="77777777" w:rsidR="008501BB" w:rsidRPr="00C21D71" w:rsidRDefault="008501BB" w:rsidP="00C21D71">
      <w:pPr>
        <w:spacing w:before="6"/>
        <w:rPr>
          <w:rFonts w:asciiTheme="minorHAnsi" w:hAnsiTheme="minorHAnsi" w:cstheme="minorHAnsi"/>
          <w:sz w:val="22"/>
          <w:szCs w:val="22"/>
        </w:rPr>
        <w:sectPr w:rsidR="008501BB" w:rsidRPr="00C21D71">
          <w:type w:val="continuous"/>
          <w:pgSz w:w="11920" w:h="16840"/>
          <w:pgMar w:top="1280" w:right="300" w:bottom="0" w:left="740" w:header="720" w:footer="720" w:gutter="0"/>
          <w:cols w:space="720"/>
        </w:sectPr>
      </w:pPr>
    </w:p>
    <w:p w14:paraId="529DEF27" w14:textId="77777777" w:rsidR="008501BB" w:rsidRPr="00C21D71" w:rsidRDefault="00C21D71" w:rsidP="00C21D71">
      <w:pPr>
        <w:spacing w:before="32"/>
        <w:ind w:left="112" w:right="-53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ompu</w:t>
      </w:r>
      <w:r w:rsidRPr="00C21D71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S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k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ill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0FEC865C" w14:textId="77777777" w:rsidR="008501BB" w:rsidRPr="00C21D71" w:rsidRDefault="00C21D71" w:rsidP="00C21D71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C21D71">
        <w:rPr>
          <w:rFonts w:asciiTheme="minorHAnsi" w:hAnsiTheme="minorHAnsi" w:cstheme="minorHAnsi"/>
          <w:sz w:val="22"/>
          <w:szCs w:val="22"/>
        </w:rPr>
        <w:br w:type="column"/>
      </w:r>
    </w:p>
    <w:p w14:paraId="7FEB2D11" w14:textId="77777777" w:rsidR="008501BB" w:rsidRPr="00C21D71" w:rsidRDefault="00C21D71" w:rsidP="00C21D71">
      <w:pPr>
        <w:ind w:right="515"/>
        <w:rPr>
          <w:rFonts w:asciiTheme="minorHAnsi" w:eastAsia="Arial" w:hAnsiTheme="minorHAnsi" w:cstheme="minorHAnsi"/>
          <w:sz w:val="22"/>
          <w:szCs w:val="22"/>
        </w:rPr>
        <w:sectPr w:rsidR="008501BB" w:rsidRPr="00C21D71">
          <w:type w:val="continuous"/>
          <w:pgSz w:w="11920" w:h="16840"/>
          <w:pgMar w:top="1280" w:right="300" w:bottom="0" w:left="740" w:header="720" w:footer="720" w:gutter="0"/>
          <w:cols w:num="2" w:space="720" w:equalWidth="0">
            <w:col w:w="1653" w:space="586"/>
            <w:col w:w="8641"/>
          </w:cols>
        </w:sectPr>
      </w:pP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C21D7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C21D7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3D </w:t>
      </w:r>
      <w:r w:rsidRPr="00C21D7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C21D7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21D7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Ja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sz w:val="22"/>
          <w:szCs w:val="22"/>
        </w:rPr>
        <w:t>ascri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21D7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ya </w:t>
      </w:r>
      <w:r w:rsidRPr="00C21D7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8.0, </w:t>
      </w:r>
      <w:r w:rsidRPr="00C21D7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be </w:t>
      </w:r>
      <w:r w:rsidRPr="00C21D7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os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21D7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z w:val="22"/>
          <w:szCs w:val="22"/>
        </w:rPr>
        <w:t>+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+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os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ce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21D71">
        <w:rPr>
          <w:rFonts w:asciiTheme="minorHAnsi" w:eastAsia="Arial" w:hAnsiTheme="minorHAnsi" w:cstheme="minorHAnsi"/>
          <w:sz w:val="22"/>
          <w:szCs w:val="22"/>
        </w:rPr>
        <w:t>ce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ccess,</w:t>
      </w:r>
      <w:r w:rsidRPr="00C21D7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d,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z w:val="22"/>
          <w:szCs w:val="22"/>
        </w:rPr>
        <w:t>erP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nt,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C21D71">
        <w:rPr>
          <w:rFonts w:asciiTheme="minorHAnsi" w:eastAsia="Arial" w:hAnsiTheme="minorHAnsi" w:cstheme="minorHAnsi"/>
          <w:sz w:val="22"/>
          <w:szCs w:val="22"/>
        </w:rPr>
        <w:t>sh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)</w:t>
      </w:r>
    </w:p>
    <w:p w14:paraId="7C2CE779" w14:textId="77777777" w:rsidR="008501BB" w:rsidRPr="00C21D71" w:rsidRDefault="00C21D71" w:rsidP="00C21D71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C21D71">
        <w:rPr>
          <w:rFonts w:asciiTheme="minorHAnsi" w:hAnsiTheme="minorHAnsi" w:cstheme="minorHAnsi"/>
          <w:sz w:val="22"/>
          <w:szCs w:val="22"/>
        </w:rPr>
        <w:pict w14:anchorId="45CF2E57">
          <v:group id="_x0000_s1026" style="position:absolute;margin-left:18.2pt;margin-top:21.35pt;width:558.85pt;height:38.9pt;z-index:-251657728;mso-position-horizontal-relative:page;mso-position-vertical-relative:page" coordorigin="364,427" coordsize="11177,778">
            <v:shape id="_x0000_s1030" style="position:absolute;left:374;top:918;width:11157;height:36" coordorigin="374,918" coordsize="11157,36" path="m374,954r11157,l11531,918,374,918r,36xe" fillcolor="gray" stroked="f">
              <v:path arrowok="t"/>
            </v:shape>
            <v:shape id="_x0000_s1029" style="position:absolute;left:374;top:437;width:11157;height:481" coordorigin="374,437" coordsize="11157,481" path="m374,918r11157,l11531,437,374,437r,481xe" fillcolor="#004e85" stroked="f">
              <v:path arrowok="t"/>
            </v:shape>
            <v:shape id="_x0000_s1028" style="position:absolute;left:1051;top:714;width:490;height:481" coordorigin="1051,714" coordsize="490,481" path="m1296,714l1051,955r245,240l1541,955,1296,714xe" fillcolor="gray" stroked="f">
              <v:path arrowok="t"/>
            </v:shape>
            <v:shape id="_x0000_s1027" style="position:absolute;left:1051;top:678;width:490;height:481" coordorigin="1051,678" coordsize="490,481" path="m1296,678l1051,918r245,241l1541,918,1296,678xe" fillcolor="#004e85" stroked="f">
              <v:path arrowok="t"/>
            </v:shape>
            <w10:wrap anchorx="page" anchory="page"/>
          </v:group>
        </w:pict>
      </w:r>
    </w:p>
    <w:p w14:paraId="61B9085D" w14:textId="77777777" w:rsidR="008501BB" w:rsidRPr="00C21D71" w:rsidRDefault="00C21D71" w:rsidP="00C21D71">
      <w:pPr>
        <w:spacing w:before="26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Interes</w:t>
      </w:r>
      <w:r w:rsidRPr="00C21D7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</w:p>
    <w:p w14:paraId="1282B7EC" w14:textId="77777777" w:rsidR="008501BB" w:rsidRPr="00C21D71" w:rsidRDefault="008501BB" w:rsidP="00C21D7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BD68DEF" w14:textId="77777777" w:rsidR="008501BB" w:rsidRPr="00C21D71" w:rsidRDefault="00C21D71" w:rsidP="00C21D71">
      <w:pPr>
        <w:spacing w:before="32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i/>
          <w:spacing w:val="1"/>
          <w:sz w:val="22"/>
          <w:szCs w:val="22"/>
        </w:rPr>
        <w:t>rt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 xml:space="preserve">                           </w:t>
      </w:r>
      <w:r w:rsidRPr="00C21D71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a,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e,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C21D71">
        <w:rPr>
          <w:rFonts w:asciiTheme="minorHAnsi" w:eastAsia="Arial" w:hAnsiTheme="minorHAnsi" w:cstheme="minorHAnsi"/>
          <w:sz w:val="22"/>
          <w:szCs w:val="22"/>
        </w:rPr>
        <w:t>z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us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c</w:t>
      </w:r>
    </w:p>
    <w:p w14:paraId="310FE251" w14:textId="77777777" w:rsidR="008501BB" w:rsidRPr="00C21D71" w:rsidRDefault="00C21D71" w:rsidP="00C21D71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 xml:space="preserve">t                         </w:t>
      </w:r>
      <w:r w:rsidRPr="00C21D71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Swi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z w:val="22"/>
          <w:szCs w:val="22"/>
        </w:rPr>
        <w:t>,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21D71">
        <w:rPr>
          <w:rFonts w:asciiTheme="minorHAnsi" w:eastAsia="Arial" w:hAnsiTheme="minorHAnsi" w:cstheme="minorHAnsi"/>
          <w:sz w:val="22"/>
          <w:szCs w:val="22"/>
        </w:rPr>
        <w:t>ng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z w:val="22"/>
          <w:szCs w:val="22"/>
        </w:rPr>
        <w:t>by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C21D71">
        <w:rPr>
          <w:rFonts w:asciiTheme="minorHAnsi" w:eastAsia="Arial" w:hAnsiTheme="minorHAnsi" w:cstheme="minorHAnsi"/>
          <w:sz w:val="22"/>
          <w:szCs w:val="22"/>
        </w:rPr>
        <w:t>ce C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cch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arch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z w:val="22"/>
          <w:szCs w:val="22"/>
        </w:rPr>
        <w:t>by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ea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m)</w:t>
      </w:r>
    </w:p>
    <w:p w14:paraId="496A04C2" w14:textId="77777777" w:rsidR="008501BB" w:rsidRPr="00C21D71" w:rsidRDefault="00C21D71" w:rsidP="00C21D71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i/>
          <w:spacing w:val="-1"/>
          <w:sz w:val="22"/>
          <w:szCs w:val="22"/>
        </w:rPr>
        <w:t>ei</w:t>
      </w:r>
      <w:r w:rsidRPr="00C21D71">
        <w:rPr>
          <w:rFonts w:asciiTheme="minorHAnsi" w:eastAsia="Arial" w:hAnsiTheme="minorHAnsi" w:cstheme="minorHAnsi"/>
          <w:i/>
          <w:sz w:val="22"/>
          <w:szCs w:val="22"/>
        </w:rPr>
        <w:t xml:space="preserve">sure                      </w:t>
      </w:r>
      <w:r w:rsidRPr="00C21D71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ng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–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K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nd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Ja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ese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and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co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g</w:t>
      </w:r>
    </w:p>
    <w:p w14:paraId="03455D53" w14:textId="77777777" w:rsidR="008501BB" w:rsidRPr="00C21D71" w:rsidRDefault="008501BB" w:rsidP="00C21D7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719DA46" w14:textId="77777777" w:rsidR="008501BB" w:rsidRPr="00C21D71" w:rsidRDefault="008501BB" w:rsidP="00C21D71">
      <w:pPr>
        <w:rPr>
          <w:rFonts w:asciiTheme="minorHAnsi" w:hAnsiTheme="minorHAnsi" w:cstheme="minorHAnsi"/>
          <w:sz w:val="22"/>
          <w:szCs w:val="22"/>
        </w:rPr>
      </w:pPr>
    </w:p>
    <w:p w14:paraId="55D76DD9" w14:textId="77777777" w:rsidR="008501BB" w:rsidRPr="00C21D71" w:rsidRDefault="008501BB" w:rsidP="00C21D71">
      <w:pPr>
        <w:rPr>
          <w:rFonts w:asciiTheme="minorHAnsi" w:hAnsiTheme="minorHAnsi" w:cstheme="minorHAnsi"/>
          <w:sz w:val="22"/>
          <w:szCs w:val="22"/>
        </w:rPr>
      </w:pPr>
    </w:p>
    <w:p w14:paraId="449DF413" w14:textId="77777777" w:rsidR="008501BB" w:rsidRPr="00C21D71" w:rsidRDefault="00C21D71" w:rsidP="00C21D71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Refer</w:t>
      </w:r>
      <w:r w:rsidRPr="00C21D7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position w:val="-1"/>
          <w:sz w:val="22"/>
          <w:szCs w:val="22"/>
        </w:rPr>
        <w:t>es</w:t>
      </w:r>
    </w:p>
    <w:p w14:paraId="7AA9595C" w14:textId="77777777" w:rsidR="008501BB" w:rsidRPr="00C21D71" w:rsidRDefault="008501BB" w:rsidP="00C21D7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DD6242B" w14:textId="77777777" w:rsidR="008501BB" w:rsidRPr="00C21D71" w:rsidRDefault="00C21D71" w:rsidP="00C21D71">
      <w:pPr>
        <w:spacing w:before="32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s. J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 xml:space="preserve">an </w:t>
      </w:r>
      <w:r w:rsidRPr="00C21D71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h</w:t>
      </w:r>
    </w:p>
    <w:p w14:paraId="2B36684E" w14:textId="77777777" w:rsidR="008501BB" w:rsidRPr="00C21D71" w:rsidRDefault="00C21D71" w:rsidP="00C21D71">
      <w:pPr>
        <w:spacing w:before="2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,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ng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m</w:t>
      </w:r>
    </w:p>
    <w:p w14:paraId="614C3447" w14:textId="77777777" w:rsidR="008501BB" w:rsidRPr="00C21D71" w:rsidRDefault="00C21D71" w:rsidP="00C21D71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es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21D71">
        <w:rPr>
          <w:rFonts w:asciiTheme="minorHAnsi" w:eastAsia="Arial" w:hAnsiTheme="minorHAnsi" w:cstheme="minorHAnsi"/>
          <w:sz w:val="22"/>
          <w:szCs w:val="22"/>
        </w:rPr>
        <w:t>ne</w:t>
      </w:r>
    </w:p>
    <w:p w14:paraId="437E6D9F" w14:textId="77777777" w:rsidR="008501BB" w:rsidRPr="00C21D71" w:rsidRDefault="00C21D71" w:rsidP="00C21D71">
      <w:pPr>
        <w:spacing w:before="6"/>
        <w:ind w:left="112" w:right="8628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: +61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3 8671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3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56 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hyperlink r:id="rId7">
        <w:r w:rsidRPr="00C21D71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C21D71">
          <w:rPr>
            <w:rFonts w:asciiTheme="minorHAnsi" w:eastAsia="Arial" w:hAnsiTheme="minorHAnsi" w:cstheme="minorHAnsi"/>
            <w:spacing w:val="-2"/>
            <w:sz w:val="22"/>
            <w:szCs w:val="22"/>
          </w:rPr>
          <w:t>s</w:t>
        </w:r>
        <w:r w:rsidRPr="00C21D71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C21D71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C21D71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C21D71">
          <w:rPr>
            <w:rFonts w:asciiTheme="minorHAnsi" w:eastAsia="Arial" w:hAnsiTheme="minorHAnsi" w:cstheme="minorHAnsi"/>
            <w:sz w:val="22"/>
            <w:szCs w:val="22"/>
          </w:rPr>
          <w:t>h</w:t>
        </w:r>
        <w:r w:rsidRPr="00C21D71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C21D71">
          <w:rPr>
            <w:rFonts w:asciiTheme="minorHAnsi" w:eastAsia="Arial" w:hAnsiTheme="minorHAnsi" w:cstheme="minorHAnsi"/>
            <w:sz w:val="22"/>
            <w:szCs w:val="22"/>
          </w:rPr>
          <w:t>co</w:t>
        </w:r>
        <w:r w:rsidRPr="00C21D71">
          <w:rPr>
            <w:rFonts w:asciiTheme="minorHAnsi" w:eastAsia="Arial" w:hAnsiTheme="minorHAnsi" w:cstheme="minorHAnsi"/>
            <w:spacing w:val="-1"/>
            <w:sz w:val="22"/>
            <w:szCs w:val="22"/>
          </w:rPr>
          <w:t>l</w:t>
        </w:r>
        <w:r w:rsidRPr="00C21D71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C21D71">
          <w:rPr>
            <w:rFonts w:asciiTheme="minorHAnsi" w:eastAsia="Arial" w:hAnsiTheme="minorHAnsi" w:cstheme="minorHAnsi"/>
            <w:spacing w:val="-3"/>
            <w:sz w:val="22"/>
            <w:szCs w:val="22"/>
          </w:rPr>
          <w:t>s</w:t>
        </w:r>
        <w:r w:rsidRPr="00C21D71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C21D71">
          <w:rPr>
            <w:rFonts w:asciiTheme="minorHAnsi" w:eastAsia="Arial" w:hAnsiTheme="minorHAnsi" w:cstheme="minorHAnsi"/>
            <w:sz w:val="22"/>
            <w:szCs w:val="22"/>
          </w:rPr>
          <w:t>com</w:t>
        </w:r>
      </w:hyperlink>
    </w:p>
    <w:p w14:paraId="644040D4" w14:textId="77777777" w:rsidR="008501BB" w:rsidRPr="00C21D71" w:rsidRDefault="008501BB" w:rsidP="00C21D7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003FD94" w14:textId="77777777" w:rsidR="008501BB" w:rsidRPr="00C21D71" w:rsidRDefault="00C21D71" w:rsidP="00C21D71">
      <w:pPr>
        <w:ind w:left="112" w:right="8369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ro</w:t>
      </w:r>
      <w:r w:rsidRPr="00C21D71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B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>arry</w:t>
      </w:r>
      <w:r w:rsidRPr="00C21D7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b/>
          <w:sz w:val="22"/>
          <w:szCs w:val="22"/>
        </w:rPr>
        <w:t xml:space="preserve">rane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21D71">
        <w:rPr>
          <w:rFonts w:asciiTheme="minorHAnsi" w:eastAsia="Arial" w:hAnsiTheme="minorHAnsi" w:cstheme="minorHAnsi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21D71">
        <w:rPr>
          <w:rFonts w:asciiTheme="minorHAnsi" w:eastAsia="Arial" w:hAnsiTheme="minorHAnsi" w:cstheme="minorHAnsi"/>
          <w:sz w:val="22"/>
          <w:szCs w:val="22"/>
        </w:rPr>
        <w:t>er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sor F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sz w:val="22"/>
          <w:szCs w:val="22"/>
        </w:rPr>
        <w:t>cu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z w:val="22"/>
          <w:szCs w:val="22"/>
        </w:rPr>
        <w:t>eri</w:t>
      </w:r>
      <w:r w:rsidRPr="00C21D7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21D7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z w:val="22"/>
          <w:szCs w:val="22"/>
        </w:rPr>
        <w:t>ash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21D71">
        <w:rPr>
          <w:rFonts w:asciiTheme="minorHAnsi" w:eastAsia="Arial" w:hAnsiTheme="minorHAnsi" w:cstheme="minorHAnsi"/>
          <w:sz w:val="22"/>
          <w:szCs w:val="22"/>
        </w:rPr>
        <w:t>ersi</w:t>
      </w:r>
      <w:r w:rsidRPr="00C21D71">
        <w:rPr>
          <w:rFonts w:asciiTheme="minorHAnsi" w:eastAsia="Arial" w:hAnsiTheme="minorHAnsi" w:cstheme="minorHAnsi"/>
          <w:spacing w:val="1"/>
          <w:sz w:val="22"/>
          <w:szCs w:val="22"/>
        </w:rPr>
        <w:t>ty</w:t>
      </w:r>
    </w:p>
    <w:p w14:paraId="0423D436" w14:textId="77777777" w:rsidR="008501BB" w:rsidRPr="00C21D71" w:rsidRDefault="00C21D71" w:rsidP="00C21D71">
      <w:pPr>
        <w:spacing w:before="5"/>
        <w:ind w:left="112" w:right="8546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21D71">
        <w:rPr>
          <w:rFonts w:asciiTheme="minorHAnsi" w:eastAsia="Arial" w:hAnsiTheme="minorHAnsi" w:cstheme="minorHAnsi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21D71">
        <w:rPr>
          <w:rFonts w:asciiTheme="minorHAnsi" w:eastAsia="Arial" w:hAnsiTheme="minorHAnsi" w:cstheme="minorHAnsi"/>
          <w:sz w:val="22"/>
          <w:szCs w:val="22"/>
        </w:rPr>
        <w:t>: +61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3 9905</w:t>
      </w:r>
      <w:r w:rsidRPr="00C21D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sz w:val="22"/>
          <w:szCs w:val="22"/>
        </w:rPr>
        <w:t>3</w:t>
      </w:r>
      <w:r w:rsidRPr="00C21D71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C21D71">
        <w:rPr>
          <w:rFonts w:asciiTheme="minorHAnsi" w:eastAsia="Arial" w:hAnsiTheme="minorHAnsi" w:cstheme="minorHAnsi"/>
          <w:sz w:val="22"/>
          <w:szCs w:val="22"/>
        </w:rPr>
        <w:t>56</w:t>
      </w:r>
      <w:hyperlink r:id="rId8">
        <w:r w:rsidRPr="00C21D71">
          <w:rPr>
            <w:rFonts w:asciiTheme="minorHAnsi" w:eastAsia="Arial" w:hAnsiTheme="minorHAnsi" w:cstheme="minorHAnsi"/>
            <w:sz w:val="22"/>
            <w:szCs w:val="22"/>
          </w:rPr>
          <w:t xml:space="preserve"> b.c</w:t>
        </w:r>
        <w:r w:rsidRPr="00C21D71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C21D71">
          <w:rPr>
            <w:rFonts w:asciiTheme="minorHAnsi" w:eastAsia="Arial" w:hAnsiTheme="minorHAnsi" w:cstheme="minorHAnsi"/>
            <w:sz w:val="22"/>
            <w:szCs w:val="22"/>
          </w:rPr>
          <w:t>a</w:t>
        </w:r>
        <w:r w:rsidRPr="00C21D71">
          <w:rPr>
            <w:rFonts w:asciiTheme="minorHAnsi" w:eastAsia="Arial" w:hAnsiTheme="minorHAnsi" w:cstheme="minorHAnsi"/>
            <w:spacing w:val="-1"/>
            <w:sz w:val="22"/>
            <w:szCs w:val="22"/>
          </w:rPr>
          <w:t>n</w:t>
        </w:r>
        <w:r w:rsidRPr="00C21D71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C21D71">
          <w:rPr>
            <w:rFonts w:asciiTheme="minorHAnsi" w:eastAsia="Arial" w:hAnsiTheme="minorHAnsi" w:cstheme="minorHAnsi"/>
            <w:spacing w:val="-4"/>
            <w:sz w:val="22"/>
            <w:szCs w:val="22"/>
          </w:rPr>
          <w:t>@</w:t>
        </w:r>
        <w:r w:rsidRPr="00C21D71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C21D71">
          <w:rPr>
            <w:rFonts w:asciiTheme="minorHAnsi" w:eastAsia="Arial" w:hAnsiTheme="minorHAnsi" w:cstheme="minorHAnsi"/>
            <w:sz w:val="22"/>
            <w:szCs w:val="22"/>
          </w:rPr>
          <w:t>o</w:t>
        </w:r>
        <w:r w:rsidRPr="00C21D71">
          <w:rPr>
            <w:rFonts w:asciiTheme="minorHAnsi" w:eastAsia="Arial" w:hAnsiTheme="minorHAnsi" w:cstheme="minorHAnsi"/>
            <w:spacing w:val="-1"/>
            <w:sz w:val="22"/>
            <w:szCs w:val="22"/>
          </w:rPr>
          <w:t>n</w:t>
        </w:r>
        <w:r w:rsidRPr="00C21D71">
          <w:rPr>
            <w:rFonts w:asciiTheme="minorHAnsi" w:eastAsia="Arial" w:hAnsiTheme="minorHAnsi" w:cstheme="minorHAnsi"/>
            <w:sz w:val="22"/>
            <w:szCs w:val="22"/>
          </w:rPr>
          <w:t>as</w:t>
        </w:r>
        <w:r w:rsidRPr="00C21D71">
          <w:rPr>
            <w:rFonts w:asciiTheme="minorHAnsi" w:eastAsia="Arial" w:hAnsiTheme="minorHAnsi" w:cstheme="minorHAnsi"/>
            <w:spacing w:val="-3"/>
            <w:sz w:val="22"/>
            <w:szCs w:val="22"/>
          </w:rPr>
          <w:t>h</w:t>
        </w:r>
        <w:r w:rsidRPr="00C21D71">
          <w:rPr>
            <w:rFonts w:asciiTheme="minorHAnsi" w:eastAsia="Arial" w:hAnsiTheme="minorHAnsi" w:cstheme="minorHAnsi"/>
            <w:spacing w:val="2"/>
            <w:sz w:val="22"/>
            <w:szCs w:val="22"/>
          </w:rPr>
          <w:t>.</w:t>
        </w:r>
        <w:r w:rsidRPr="00C21D71">
          <w:rPr>
            <w:rFonts w:asciiTheme="minorHAnsi" w:eastAsia="Arial" w:hAnsiTheme="minorHAnsi" w:cstheme="minorHAnsi"/>
            <w:sz w:val="22"/>
            <w:szCs w:val="22"/>
          </w:rPr>
          <w:t>edu</w:t>
        </w:r>
      </w:hyperlink>
    </w:p>
    <w:p w14:paraId="6D90CCFE" w14:textId="77777777" w:rsidR="008501BB" w:rsidRPr="00C21D71" w:rsidRDefault="008501BB" w:rsidP="00C21D7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7152102" w14:textId="77777777" w:rsidR="008501BB" w:rsidRPr="00C21D71" w:rsidRDefault="00C21D71" w:rsidP="00C21D71">
      <w:pPr>
        <w:ind w:left="8475" w:right="102" w:firstLine="50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lastRenderedPageBreak/>
        <w:t>m</w:t>
      </w:r>
      <w:r w:rsidRPr="00C21D71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nas</w:t>
      </w:r>
      <w:r w:rsidRPr="00C21D71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h</w:t>
      </w:r>
      <w:r w:rsidRPr="00C21D71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C21D71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color w:val="004E85"/>
          <w:sz w:val="22"/>
          <w:szCs w:val="22"/>
        </w:rPr>
        <w:t>d</w:t>
      </w:r>
      <w:r w:rsidRPr="00C21D71">
        <w:rPr>
          <w:rFonts w:asciiTheme="minorHAnsi" w:eastAsia="Arial" w:hAnsiTheme="minorHAnsi" w:cstheme="minorHAnsi"/>
          <w:b/>
          <w:color w:val="004E85"/>
          <w:spacing w:val="2"/>
          <w:sz w:val="22"/>
          <w:szCs w:val="22"/>
        </w:rPr>
        <w:t>u</w:t>
      </w:r>
      <w:r w:rsidRPr="00C21D71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/</w:t>
      </w:r>
      <w:r w:rsidRPr="00C21D71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C21D71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C21D71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C21D71">
        <w:rPr>
          <w:rFonts w:asciiTheme="minorHAnsi" w:eastAsia="Arial" w:hAnsiTheme="minorHAnsi" w:cstheme="minorHAnsi"/>
          <w:b/>
          <w:color w:val="004E85"/>
          <w:sz w:val="22"/>
          <w:szCs w:val="22"/>
        </w:rPr>
        <w:t xml:space="preserve">rs </w:t>
      </w:r>
      <w:r w:rsidRPr="00C21D71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C21D71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C21D71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hyperlink r:id="rId9">
        <w:r w:rsidRPr="00C21D71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rs</w:t>
        </w:r>
        <w:r w:rsidRPr="00C21D71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C21D71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i</w:t>
        </w:r>
        <w:r w:rsidRPr="00C21D71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nf</w:t>
        </w:r>
        <w:r w:rsidRPr="00C21D71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C21D71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@m</w:t>
        </w:r>
        <w:r w:rsidRPr="00C21D71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C21D71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n</w:t>
        </w:r>
        <w:r w:rsidRPr="00C21D71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as</w:t>
        </w:r>
        <w:r w:rsidRPr="00C21D71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h</w:t>
        </w:r>
        <w:r w:rsidRPr="00C21D71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C21D71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e</w:t>
        </w:r>
        <w:r w:rsidRPr="00C21D71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du</w:t>
        </w:r>
      </w:hyperlink>
    </w:p>
    <w:p w14:paraId="30A049EE" w14:textId="77777777" w:rsidR="008501BB" w:rsidRPr="00C21D71" w:rsidRDefault="00C21D71" w:rsidP="00C21D71">
      <w:pPr>
        <w:ind w:right="103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b/>
          <w:color w:val="004E85"/>
          <w:sz w:val="22"/>
          <w:szCs w:val="22"/>
        </w:rPr>
        <w:t>+</w:t>
      </w:r>
      <w:r w:rsidRPr="00C21D71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6</w:t>
      </w:r>
      <w:r w:rsidRPr="00C21D71">
        <w:rPr>
          <w:rFonts w:asciiTheme="minorHAnsi" w:eastAsia="Arial" w:hAnsiTheme="minorHAnsi" w:cstheme="minorHAnsi"/>
          <w:b/>
          <w:color w:val="004E85"/>
          <w:sz w:val="22"/>
          <w:szCs w:val="22"/>
        </w:rPr>
        <w:t>1</w:t>
      </w:r>
      <w:r w:rsidRPr="00C21D71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color w:val="004E85"/>
          <w:sz w:val="22"/>
          <w:szCs w:val="22"/>
        </w:rPr>
        <w:t>3</w:t>
      </w:r>
      <w:r w:rsidRPr="00C21D71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 xml:space="preserve"> </w:t>
      </w:r>
      <w:r w:rsidRPr="00C21D71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99</w:t>
      </w:r>
      <w:r w:rsidRPr="00C21D71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0</w:t>
      </w:r>
      <w:r w:rsidRPr="00C21D71">
        <w:rPr>
          <w:rFonts w:asciiTheme="minorHAnsi" w:eastAsia="Arial" w:hAnsiTheme="minorHAnsi" w:cstheme="minorHAnsi"/>
          <w:b/>
          <w:color w:val="004E85"/>
          <w:sz w:val="22"/>
          <w:szCs w:val="22"/>
        </w:rPr>
        <w:t>5</w:t>
      </w:r>
      <w:r w:rsidRPr="00C21D71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4</w:t>
      </w:r>
      <w:r w:rsidRPr="00C21D71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1</w:t>
      </w:r>
      <w:r w:rsidRPr="00C21D71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7</w:t>
      </w:r>
      <w:r w:rsidRPr="00C21D71">
        <w:rPr>
          <w:rFonts w:asciiTheme="minorHAnsi" w:eastAsia="Arial" w:hAnsiTheme="minorHAnsi" w:cstheme="minorHAnsi"/>
          <w:b/>
          <w:color w:val="004E85"/>
          <w:sz w:val="22"/>
          <w:szCs w:val="22"/>
        </w:rPr>
        <w:t>0</w:t>
      </w:r>
    </w:p>
    <w:p w14:paraId="10410123" w14:textId="77777777" w:rsidR="008501BB" w:rsidRPr="00C21D71" w:rsidRDefault="00C21D71" w:rsidP="00C21D71">
      <w:pPr>
        <w:spacing w:before="7"/>
        <w:ind w:right="103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C21D71">
        <w:rPr>
          <w:rFonts w:asciiTheme="minorHAnsi" w:eastAsia="Arial" w:hAnsiTheme="minorHAnsi" w:cstheme="minorHAnsi"/>
          <w:b/>
          <w:color w:val="004E85"/>
          <w:sz w:val="22"/>
          <w:szCs w:val="22"/>
        </w:rPr>
        <w:t>F</w:t>
      </w:r>
      <w:r w:rsidRPr="00C21D71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ace</w:t>
      </w:r>
      <w:r w:rsidRPr="00C21D71">
        <w:rPr>
          <w:rFonts w:asciiTheme="minorHAnsi" w:eastAsia="Arial" w:hAnsiTheme="minorHAnsi" w:cstheme="minorHAnsi"/>
          <w:b/>
          <w:color w:val="004E85"/>
          <w:sz w:val="22"/>
          <w:szCs w:val="22"/>
        </w:rPr>
        <w:t>b</w:t>
      </w:r>
      <w:r w:rsidRPr="00C21D71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k</w:t>
      </w:r>
      <w:r w:rsidRPr="00C21D71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C21D71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c</w:t>
      </w:r>
      <w:r w:rsidRPr="00C21D71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b/>
          <w:color w:val="004E85"/>
          <w:sz w:val="22"/>
          <w:szCs w:val="22"/>
        </w:rPr>
        <w:t>/</w:t>
      </w:r>
      <w:r w:rsidRPr="00C21D71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M</w:t>
      </w:r>
      <w:r w:rsidRPr="00C21D71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C21D71">
        <w:rPr>
          <w:rFonts w:asciiTheme="minorHAnsi" w:eastAsia="Arial" w:hAnsiTheme="minorHAnsi" w:cstheme="minorHAnsi"/>
          <w:b/>
          <w:color w:val="004E85"/>
          <w:spacing w:val="2"/>
          <w:sz w:val="22"/>
          <w:szCs w:val="22"/>
        </w:rPr>
        <w:t>n</w:t>
      </w:r>
      <w:r w:rsidRPr="00C21D71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a</w:t>
      </w:r>
      <w:r w:rsidRPr="00C21D71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s</w:t>
      </w:r>
      <w:r w:rsidRPr="00C21D71">
        <w:rPr>
          <w:rFonts w:asciiTheme="minorHAnsi" w:eastAsia="Arial" w:hAnsiTheme="minorHAnsi" w:cstheme="minorHAnsi"/>
          <w:b/>
          <w:color w:val="004E85"/>
          <w:sz w:val="22"/>
          <w:szCs w:val="22"/>
        </w:rPr>
        <w:t>hECD</w:t>
      </w:r>
    </w:p>
    <w:sectPr w:rsidR="008501BB" w:rsidRPr="00C21D71">
      <w:type w:val="continuous"/>
      <w:pgSz w:w="11920" w:h="16840"/>
      <w:pgMar w:top="1280" w:right="30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528D3"/>
    <w:multiLevelType w:val="multilevel"/>
    <w:tmpl w:val="B2E0C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1BB"/>
    <w:rsid w:val="008501BB"/>
    <w:rsid w:val="00C2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2E6AFED"/>
  <w15:docId w15:val="{9DABF1C9-C83B-4A00-A993-F8DF71005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21D7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D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ane@monash.ed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mith@col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mailto:%20azeem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631</Words>
  <Characters>3601</Characters>
  <Application>Microsoft Office Word</Application>
  <DocSecurity>0</DocSecurity>
  <Lines>30</Lines>
  <Paragraphs>8</Paragraphs>
  <ScaleCrop>false</ScaleCrop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2021-06-22T09:49:00Z</dcterms:created>
  <dcterms:modified xsi:type="dcterms:W3CDTF">2021-06-22T09:59:00Z</dcterms:modified>
</cp:coreProperties>
</file>